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968" w:rsidRPr="00B66968" w:rsidRDefault="00B66968" w:rsidP="00B669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B66968"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АННОТАЦИЯ К РАБОЧЕЙ ПРОГРАММЕ </w:t>
      </w:r>
    </w:p>
    <w:p w:rsidR="00B66968" w:rsidRPr="00B66968" w:rsidRDefault="00B66968" w:rsidP="00B669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B66968"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ПО ИЗО </w:t>
      </w:r>
      <w:r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5</w:t>
      </w:r>
      <w:r w:rsidRPr="00B66968">
        <w:rPr>
          <w:rFonts w:ascii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 КЛАСС (ФГОС)</w:t>
      </w:r>
    </w:p>
    <w:p w:rsidR="00B66968" w:rsidRPr="00B66968" w:rsidRDefault="00B66968" w:rsidP="00B66968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</w:pP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Рабочая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программа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по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eastAsia="ru-RU" w:bidi="fa-IR"/>
        </w:rPr>
        <w:t>изобразительному искусству</w:t>
      </w:r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для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eastAsia="ru-RU" w:bidi="fa-IR"/>
        </w:rPr>
        <w:t>5</w:t>
      </w:r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класса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реализуется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на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базовом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уровне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в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классах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с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общеобразовательной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направленностью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исходя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из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особенностей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психического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развития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и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индивидуальных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возможностей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учащихся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. </w:t>
      </w:r>
    </w:p>
    <w:p w:rsidR="00B66968" w:rsidRPr="00B66968" w:rsidRDefault="00B66968" w:rsidP="00B66968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</w:pP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Соответствует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 </w:t>
      </w:r>
      <w:proofErr w:type="spellStart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>требованиям</w:t>
      </w:r>
      <w:proofErr w:type="spellEnd"/>
      <w:r w:rsidRPr="00B66968">
        <w:rPr>
          <w:rFonts w:ascii="Times New Roman" w:hAnsi="Times New Roman" w:cs="Tahoma"/>
          <w:color w:val="000000"/>
          <w:kern w:val="3"/>
          <w:sz w:val="28"/>
          <w:szCs w:val="28"/>
          <w:lang w:val="de-DE" w:eastAsia="ru-RU" w:bidi="fa-IR"/>
        </w:rPr>
        <w:t xml:space="preserve">: </w:t>
      </w:r>
    </w:p>
    <w:p w:rsidR="00341D32" w:rsidRDefault="00341D32" w:rsidP="00341D32">
      <w:pPr>
        <w:tabs>
          <w:tab w:val="left" w:pos="5780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- 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341D32" w:rsidRDefault="00341D32" w:rsidP="00341D32">
      <w:pPr>
        <w:widowControl w:val="0"/>
        <w:numPr>
          <w:ilvl w:val="0"/>
          <w:numId w:val="2"/>
        </w:numPr>
        <w:overflowPunct w:val="0"/>
        <w:autoSpaceDE w:val="0"/>
        <w:spacing w:after="0" w:line="240" w:lineRule="auto"/>
      </w:pPr>
      <w:proofErr w:type="gramStart"/>
      <w:r>
        <w:rPr>
          <w:rFonts w:ascii="Times New Roman" w:hAnsi="Times New Roman" w:cs="Times New Roman"/>
          <w:sz w:val="28"/>
          <w:szCs w:val="28"/>
        </w:rPr>
        <w:t>авторской 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труд»( 1- 8 классы):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Сост.Б.М.Неменский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.- Москва: Просвещение ;</w:t>
      </w:r>
    </w:p>
    <w:p w:rsidR="00341D32" w:rsidRDefault="00341D32" w:rsidP="009405DC">
      <w:pPr>
        <w:widowControl w:val="0"/>
        <w:numPr>
          <w:ilvl w:val="0"/>
          <w:numId w:val="2"/>
        </w:numPr>
        <w:overflowPunct w:val="0"/>
        <w:autoSpaceDE w:val="0"/>
        <w:spacing w:after="0" w:line="240" w:lineRule="auto"/>
      </w:pPr>
      <w:r w:rsidRPr="00080811">
        <w:rPr>
          <w:rFonts w:ascii="Times New Roman" w:hAnsi="Times New Roman" w:cs="Times New Roman"/>
          <w:bCs/>
          <w:iCs/>
          <w:sz w:val="28"/>
          <w:szCs w:val="28"/>
        </w:rPr>
        <w:t>учебного план</w:t>
      </w:r>
      <w:r w:rsidRPr="00080811">
        <w:rPr>
          <w:rFonts w:ascii="Times New Roman" w:hAnsi="Times New Roman" w:cs="Times New Roman"/>
          <w:sz w:val="28"/>
          <w:szCs w:val="28"/>
        </w:rPr>
        <w:t xml:space="preserve">а </w:t>
      </w:r>
      <w:r w:rsidRPr="00080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МБОУ Лопанская  СОШ №3  </w:t>
      </w:r>
      <w:r w:rsidRPr="0008081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080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основного общего образования </w:t>
      </w:r>
      <w:r w:rsidRPr="00080811">
        <w:rPr>
          <w:rFonts w:ascii="Times New Roman" w:hAnsi="Times New Roman" w:cs="Times New Roman"/>
          <w:sz w:val="28"/>
          <w:szCs w:val="28"/>
        </w:rPr>
        <w:t xml:space="preserve">календарного учебного графика МБОУ Лопанская СОШ №3 </w:t>
      </w:r>
      <w:bookmarkStart w:id="0" w:name="_GoBack"/>
      <w:bookmarkEnd w:id="0"/>
    </w:p>
    <w:p w:rsidR="00341D32" w:rsidRDefault="00341D32" w:rsidP="00341D32">
      <w:pPr>
        <w:widowControl w:val="0"/>
        <w:numPr>
          <w:ilvl w:val="0"/>
          <w:numId w:val="2"/>
        </w:numPr>
        <w:overflowPunct w:val="0"/>
        <w:autoSpaceDE w:val="0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Положения о рабочей программе (приказ МБОУ Лопанская СОШ №3 от 31.05.2016 г. № 131)</w:t>
      </w:r>
    </w:p>
    <w:p w:rsidR="00341D32" w:rsidRDefault="00341D32" w:rsidP="00341D32">
      <w:pPr>
        <w:overflowPunct w:val="0"/>
        <w:autoSpaceDE w:val="0"/>
        <w:spacing w:after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реализуется с помощью учебника Горяева Н.А. Изобразительное искусство. Декоративно-при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кладное искусство в жизни человека. 5 класс / Н. А. Горяева, О. В. Островская; под ред. Б.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— М., 2012.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D32" w:rsidRDefault="00341D32" w:rsidP="00341D32">
      <w:pPr>
        <w:overflowPunct w:val="0"/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Общее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колическтво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часов по примерной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«Изобразительное искусство и художественный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труд»(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1- 8 классы): Москва: Просвещение» составляет 35 часов (1 час в неделю), в рабочей программе 35 часов.</w:t>
      </w:r>
    </w:p>
    <w:p w:rsidR="00341D32" w:rsidRDefault="00341D32" w:rsidP="00341D32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41D32" w:rsidRDefault="00341D32" w:rsidP="00341D32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341D32" w:rsidRDefault="00341D32" w:rsidP="00341D32">
      <w:pPr>
        <w:pStyle w:val="a4"/>
      </w:pPr>
      <w:r>
        <w:rPr>
          <w:rFonts w:ascii="Times New Roman" w:hAnsi="Times New Roman" w:cs="Times New Roman"/>
          <w:color w:val="003300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Основная</w:t>
      </w:r>
      <w:r>
        <w:rPr>
          <w:rStyle w:val="a3"/>
          <w:sz w:val="28"/>
          <w:szCs w:val="28"/>
        </w:rPr>
        <w:t xml:space="preserve"> цель</w:t>
      </w:r>
      <w:r>
        <w:rPr>
          <w:rFonts w:ascii="Times New Roman" w:hAnsi="Times New Roman" w:cs="Times New Roman"/>
          <w:sz w:val="28"/>
          <w:szCs w:val="28"/>
        </w:rPr>
        <w:t xml:space="preserve"> школьного предмет «Изобразительное искусство» - развитие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341D32" w:rsidRDefault="00341D32" w:rsidP="00341D32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Художественное развитие осуществляется в практической,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форме в процессе личностного художественного творчества.</w:t>
      </w:r>
    </w:p>
    <w:p w:rsidR="00341D32" w:rsidRDefault="00341D32" w:rsidP="00341D32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41D32" w:rsidRDefault="00341D32" w:rsidP="00341D32">
      <w:pPr>
        <w:pStyle w:val="a4"/>
      </w:pPr>
      <w:r>
        <w:rPr>
          <w:rStyle w:val="a3"/>
          <w:sz w:val="28"/>
          <w:szCs w:val="28"/>
        </w:rPr>
        <w:t>Основные задачи</w:t>
      </w:r>
      <w:r>
        <w:rPr>
          <w:rFonts w:ascii="Times New Roman" w:hAnsi="Times New Roman" w:cs="Times New Roman"/>
          <w:sz w:val="28"/>
          <w:szCs w:val="28"/>
        </w:rPr>
        <w:t xml:space="preserve"> предмета «Изобразительное искусство»: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формирование опыта смыслового и эмоционально - ценностного вос</w:t>
      </w:r>
      <w:r>
        <w:rPr>
          <w:rFonts w:ascii="Times New Roman" w:hAnsi="Times New Roman" w:cs="Times New Roman"/>
          <w:sz w:val="28"/>
          <w:szCs w:val="28"/>
        </w:rPr>
        <w:softHyphen/>
        <w:t>приятия визуального образа реальности и произведений искусства;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освоение художественной культуры как формы материального вы</w:t>
      </w:r>
      <w:r>
        <w:rPr>
          <w:rFonts w:ascii="Times New Roman" w:hAnsi="Times New Roman" w:cs="Times New Roman"/>
          <w:sz w:val="28"/>
          <w:szCs w:val="28"/>
        </w:rPr>
        <w:softHyphen/>
        <w:t>ражения в пространственных формах духовных ценностей;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формирование понимания эмоционального и ценностного смысла визуально-пространственной формы;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 творческого опыта как формирование способности к са</w:t>
      </w:r>
      <w:r>
        <w:rPr>
          <w:rFonts w:ascii="Times New Roman" w:hAnsi="Times New Roman" w:cs="Times New Roman"/>
          <w:sz w:val="28"/>
          <w:szCs w:val="28"/>
        </w:rPr>
        <w:softHyphen/>
        <w:t>мостоятельным действиям в ситуации неопределенности;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формирование активного, заинтересованного отношения к традици</w:t>
      </w:r>
      <w:r>
        <w:rPr>
          <w:rFonts w:ascii="Times New Roman" w:hAnsi="Times New Roman" w:cs="Times New Roman"/>
          <w:sz w:val="28"/>
          <w:szCs w:val="28"/>
        </w:rPr>
        <w:softHyphen/>
        <w:t>ям культуры как к смысловой, эстетической и личностно-значимой ценности;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воспитание уважения к истории культуры своего Отечества, выра</w:t>
      </w:r>
      <w:r>
        <w:rPr>
          <w:rFonts w:ascii="Times New Roman" w:hAnsi="Times New Roman" w:cs="Times New Roman"/>
          <w:sz w:val="28"/>
          <w:szCs w:val="28"/>
        </w:rPr>
        <w:softHyphen/>
        <w:t>женной в ее архитектуре, изобразительном искусстве, в националь</w:t>
      </w:r>
      <w:r>
        <w:rPr>
          <w:rFonts w:ascii="Times New Roman" w:hAnsi="Times New Roman" w:cs="Times New Roman"/>
          <w:sz w:val="28"/>
          <w:szCs w:val="28"/>
        </w:rPr>
        <w:softHyphen/>
        <w:t>ных образах предметно-материальной и пространственной среды и понимании красоты человека;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развитие способности ориентироваться в мире современной художе</w:t>
      </w:r>
      <w:r>
        <w:rPr>
          <w:rFonts w:ascii="Times New Roman" w:hAnsi="Times New Roman" w:cs="Times New Roman"/>
          <w:sz w:val="28"/>
          <w:szCs w:val="28"/>
        </w:rPr>
        <w:softHyphen/>
        <w:t>ственной культуры;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>
        <w:rPr>
          <w:rFonts w:ascii="Times New Roman" w:hAnsi="Times New Roman" w:cs="Times New Roman"/>
          <w:sz w:val="28"/>
          <w:szCs w:val="28"/>
        </w:rPr>
        <w:softHyphen/>
        <w:t>зу и структурированию визуального образа, на основе его эмоцио</w:t>
      </w:r>
      <w:r>
        <w:rPr>
          <w:rFonts w:ascii="Times New Roman" w:hAnsi="Times New Roman" w:cs="Times New Roman"/>
          <w:sz w:val="28"/>
          <w:szCs w:val="28"/>
        </w:rPr>
        <w:softHyphen/>
        <w:t>нально-нравственной оценки;</w:t>
      </w:r>
    </w:p>
    <w:p w:rsidR="00341D32" w:rsidRDefault="00341D32" w:rsidP="00341D32">
      <w:pPr>
        <w:pStyle w:val="a4"/>
        <w:numPr>
          <w:ilvl w:val="0"/>
          <w:numId w:val="4"/>
        </w:numPr>
      </w:pPr>
      <w:r>
        <w:rPr>
          <w:rFonts w:ascii="Times New Roman" w:hAnsi="Times New Roman" w:cs="Times New Roman"/>
          <w:sz w:val="28"/>
          <w:szCs w:val="28"/>
        </w:rPr>
        <w:t>овладение основами культуры практической работы различными ху</w:t>
      </w:r>
      <w:r>
        <w:rPr>
          <w:rFonts w:ascii="Times New Roman" w:hAnsi="Times New Roman" w:cs="Times New Roman"/>
          <w:sz w:val="28"/>
          <w:szCs w:val="28"/>
        </w:rPr>
        <w:softHyphen/>
        <w:t>дожественными материалами и инструментами для эстетической ор</w:t>
      </w:r>
      <w:r>
        <w:rPr>
          <w:rFonts w:ascii="Times New Roman" w:hAnsi="Times New Roman" w:cs="Times New Roman"/>
          <w:sz w:val="28"/>
          <w:szCs w:val="28"/>
        </w:rPr>
        <w:softHyphen/>
        <w:t>ганизации и оформления школьной, бытовой и производственной среды.</w:t>
      </w:r>
    </w:p>
    <w:p w:rsidR="00341D32" w:rsidRDefault="00341D32" w:rsidP="00341D32">
      <w:pPr>
        <w:jc w:val="center"/>
      </w:pPr>
      <w:r>
        <w:rPr>
          <w:rStyle w:val="FontStyle13"/>
          <w:sz w:val="28"/>
          <w:szCs w:val="28"/>
        </w:rPr>
        <w:t>Планируемые результаты освоения 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341D32" w:rsidRDefault="00341D32" w:rsidP="00341D32">
      <w:pPr>
        <w:pStyle w:val="a4"/>
        <w:tabs>
          <w:tab w:val="left" w:pos="426"/>
        </w:tabs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разительному искусству направлено на достижение учащимися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341D32" w:rsidRDefault="00341D32" w:rsidP="00341D32">
      <w:pPr>
        <w:pStyle w:val="a4"/>
        <w:tabs>
          <w:tab w:val="left" w:pos="567"/>
        </w:tabs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341D32" w:rsidRDefault="00341D32" w:rsidP="00341D32">
      <w:pPr>
        <w:pStyle w:val="a4"/>
        <w:numPr>
          <w:ilvl w:val="0"/>
          <w:numId w:val="3"/>
        </w:numPr>
      </w:pPr>
      <w:r>
        <w:rPr>
          <w:rFonts w:ascii="Times New Roman" w:hAnsi="Times New Roman" w:cs="Times New Roman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>
        <w:rPr>
          <w:rFonts w:ascii="Times New Roman" w:hAnsi="Times New Roman" w:cs="Times New Roman"/>
          <w:sz w:val="28"/>
          <w:szCs w:val="28"/>
        </w:rPr>
        <w:softHyphen/>
        <w:t>ние своей этнической принадлежности, знание культуры своего на</w:t>
      </w:r>
      <w:r>
        <w:rPr>
          <w:rFonts w:ascii="Times New Roman" w:hAnsi="Times New Roman" w:cs="Times New Roman"/>
          <w:sz w:val="28"/>
          <w:szCs w:val="28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41D32" w:rsidRDefault="00341D32" w:rsidP="00341D32">
      <w:pPr>
        <w:pStyle w:val="a4"/>
        <w:numPr>
          <w:ilvl w:val="0"/>
          <w:numId w:val="3"/>
        </w:num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учитывающего культур</w:t>
      </w:r>
      <w:r>
        <w:rPr>
          <w:rFonts w:ascii="Times New Roman" w:hAnsi="Times New Roman" w:cs="Times New Roman"/>
          <w:sz w:val="28"/>
          <w:szCs w:val="28"/>
        </w:rPr>
        <w:softHyphen/>
        <w:t>ное, языковое, духовное многообразие современного мира;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t>формирование осознанного, уважительного и доброжелательного от</w:t>
      </w:r>
      <w:r>
        <w:rPr>
          <w:rFonts w:ascii="Times New Roman" w:hAnsi="Times New Roman" w:cs="Times New Roman"/>
          <w:sz w:val="28"/>
          <w:szCs w:val="28"/>
        </w:rPr>
        <w:softHyphen/>
        <w:t>ношения к другому человеку, его мнению, мировоззрению, культу</w:t>
      </w:r>
      <w:r>
        <w:rPr>
          <w:rFonts w:ascii="Times New Roman" w:hAnsi="Times New Roman" w:cs="Times New Roman"/>
          <w:sz w:val="28"/>
          <w:szCs w:val="28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 морального сознания и компетентности в решении мо</w:t>
      </w:r>
      <w:r>
        <w:rPr>
          <w:rFonts w:ascii="Times New Roman" w:hAnsi="Times New Roman" w:cs="Times New Roman"/>
          <w:sz w:val="28"/>
          <w:szCs w:val="28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>
        <w:rPr>
          <w:rFonts w:ascii="Times New Roman" w:hAnsi="Times New Roman" w:cs="Times New Roman"/>
          <w:sz w:val="28"/>
          <w:szCs w:val="28"/>
        </w:rPr>
        <w:softHyphen/>
        <w:t>ветственного отношения к собственным поступкам;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</w:t>
      </w:r>
      <w:r>
        <w:rPr>
          <w:rFonts w:ascii="Times New Roman" w:hAnsi="Times New Roman" w:cs="Times New Roman"/>
          <w:sz w:val="28"/>
          <w:szCs w:val="28"/>
        </w:rPr>
        <w:softHyphen/>
        <w:t>трудничестве со сверстниками, взрослыми в процессе образователь</w:t>
      </w:r>
      <w:r>
        <w:rPr>
          <w:rFonts w:ascii="Times New Roman" w:hAnsi="Times New Roman" w:cs="Times New Roman"/>
          <w:sz w:val="28"/>
          <w:szCs w:val="28"/>
        </w:rPr>
        <w:softHyphen/>
        <w:t>ной, творческой деятельности;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41D32" w:rsidRDefault="00341D32" w:rsidP="00341D32">
      <w:pPr>
        <w:pStyle w:val="a4"/>
        <w:numPr>
          <w:ilvl w:val="0"/>
          <w:numId w:val="7"/>
        </w:numPr>
      </w:pPr>
      <w:r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>
        <w:rPr>
          <w:rFonts w:ascii="Times New Roman" w:hAnsi="Times New Roman" w:cs="Times New Roman"/>
          <w:sz w:val="28"/>
          <w:szCs w:val="28"/>
        </w:rPr>
        <w:softHyphen/>
        <w:t>ческого характера.</w:t>
      </w:r>
    </w:p>
    <w:p w:rsidR="00341D32" w:rsidRDefault="00341D32" w:rsidP="00341D32">
      <w:pPr>
        <w:pStyle w:val="a4"/>
        <w:tabs>
          <w:tab w:val="left" w:pos="284"/>
          <w:tab w:val="left" w:pos="426"/>
        </w:tabs>
      </w:pPr>
      <w:r>
        <w:rPr>
          <w:rStyle w:val="a3"/>
          <w:rFonts w:eastAsia="Calibri"/>
          <w:sz w:val="28"/>
          <w:szCs w:val="28"/>
        </w:rPr>
        <w:t xml:space="preserve">      </w:t>
      </w:r>
      <w:proofErr w:type="spellStart"/>
      <w:r>
        <w:rPr>
          <w:rStyle w:val="a3"/>
          <w:sz w:val="28"/>
          <w:szCs w:val="28"/>
        </w:rPr>
        <w:t>Метапредметные</w:t>
      </w:r>
      <w:proofErr w:type="spellEnd"/>
      <w:r>
        <w:rPr>
          <w:rStyle w:val="a3"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характеризуют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</w:t>
      </w:r>
      <w:r>
        <w:rPr>
          <w:rFonts w:ascii="Times New Roman" w:hAnsi="Times New Roman" w:cs="Times New Roman"/>
          <w:sz w:val="28"/>
          <w:szCs w:val="28"/>
        </w:rPr>
        <w:softHyphen/>
        <w:t>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>
        <w:rPr>
          <w:rFonts w:ascii="Times New Roman" w:hAnsi="Times New Roman" w:cs="Times New Roman"/>
          <w:sz w:val="28"/>
          <w:szCs w:val="28"/>
        </w:rPr>
        <w:softHyphen/>
        <w:t>ятельности, развивать мотивы и интересы своей познавательной де</w:t>
      </w:r>
      <w:r>
        <w:rPr>
          <w:rFonts w:ascii="Times New Roman" w:hAnsi="Times New Roman" w:cs="Times New Roman"/>
          <w:sz w:val="28"/>
          <w:szCs w:val="28"/>
        </w:rPr>
        <w:softHyphen/>
        <w:t>ятельности;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>
        <w:rPr>
          <w:rFonts w:ascii="Times New Roman" w:hAnsi="Times New Roman" w:cs="Times New Roman"/>
          <w:sz w:val="28"/>
          <w:szCs w:val="28"/>
        </w:rPr>
        <w:softHyphen/>
        <w:t>ствии с изменяющейся ситуацией;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решения;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41D32" w:rsidRDefault="00341D32" w:rsidP="00341D32">
      <w:pPr>
        <w:pStyle w:val="a4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</w:t>
      </w:r>
      <w:r>
        <w:rPr>
          <w:rFonts w:ascii="Times New Roman" w:hAnsi="Times New Roman" w:cs="Times New Roman"/>
          <w:sz w:val="28"/>
          <w:szCs w:val="28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>
        <w:rPr>
          <w:rFonts w:ascii="Times New Roman" w:hAnsi="Times New Roman" w:cs="Times New Roman"/>
          <w:sz w:val="28"/>
          <w:szCs w:val="28"/>
        </w:rPr>
        <w:softHyphen/>
        <w:t>ве согласования позиций и учета интересов; формулировать, аргу</w:t>
      </w:r>
      <w:r>
        <w:rPr>
          <w:rFonts w:ascii="Times New Roman" w:hAnsi="Times New Roman" w:cs="Times New Roman"/>
          <w:sz w:val="28"/>
          <w:szCs w:val="28"/>
        </w:rPr>
        <w:softHyphen/>
        <w:t>ментировать и отстаивать свое мнение.</w:t>
      </w:r>
    </w:p>
    <w:p w:rsidR="00341D32" w:rsidRDefault="00341D32" w:rsidP="00341D32">
      <w:pPr>
        <w:pStyle w:val="a4"/>
      </w:pPr>
      <w:r>
        <w:rPr>
          <w:rStyle w:val="a3"/>
          <w:rFonts w:eastAsia="Calibri"/>
          <w:sz w:val="28"/>
          <w:szCs w:val="28"/>
        </w:rPr>
        <w:t xml:space="preserve">        </w:t>
      </w:r>
      <w:r>
        <w:rPr>
          <w:rStyle w:val="a3"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характеризуют опыт учащихся в художе</w:t>
      </w:r>
      <w:r>
        <w:rPr>
          <w:rFonts w:ascii="Times New Roman" w:hAnsi="Times New Roman" w:cs="Times New Roman"/>
          <w:sz w:val="28"/>
          <w:szCs w:val="28"/>
        </w:rPr>
        <w:softHyphen/>
        <w:t>ственно-творческой деятельности, который приобретается и закрепля</w:t>
      </w:r>
      <w:r>
        <w:rPr>
          <w:rFonts w:ascii="Times New Roman" w:hAnsi="Times New Roman" w:cs="Times New Roman"/>
          <w:sz w:val="28"/>
          <w:szCs w:val="28"/>
        </w:rPr>
        <w:softHyphen/>
        <w:t>ется в процессе освоения учебного предмета:</w:t>
      </w:r>
    </w:p>
    <w:p w:rsidR="00341D32" w:rsidRDefault="00341D32" w:rsidP="00341D32">
      <w:pPr>
        <w:pStyle w:val="a4"/>
        <w:numPr>
          <w:ilvl w:val="0"/>
          <w:numId w:val="6"/>
        </w:num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>
        <w:rPr>
          <w:rStyle w:val="Sylfaen"/>
          <w:rFonts w:ascii="Times New Roman" w:hAnsi="Times New Roman" w:cs="Times New Roman"/>
          <w:i w:val="0"/>
          <w:sz w:val="28"/>
          <w:szCs w:val="28"/>
        </w:rPr>
        <w:t>жизни и сред</w:t>
      </w:r>
      <w:r>
        <w:rPr>
          <w:rFonts w:ascii="Times New Roman" w:hAnsi="Times New Roman" w:cs="Times New Roman"/>
          <w:sz w:val="28"/>
          <w:szCs w:val="28"/>
        </w:rPr>
        <w:t xml:space="preserve">ства организации общения; развитие эстетического, </w:t>
      </w:r>
      <w:r>
        <w:rPr>
          <w:rStyle w:val="Sylfaen"/>
          <w:rFonts w:ascii="Times New Roman" w:hAnsi="Times New Roman" w:cs="Times New Roman"/>
          <w:i w:val="0"/>
          <w:sz w:val="28"/>
          <w:szCs w:val="28"/>
        </w:rPr>
        <w:t>эмоционально</w:t>
      </w:r>
      <w:r>
        <w:rPr>
          <w:rStyle w:val="1pt"/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ценностного видения окружающего мира; развитие </w:t>
      </w:r>
      <w:r>
        <w:rPr>
          <w:rFonts w:ascii="Times New Roman" w:hAnsi="Times New Roman" w:cs="Times New Roman"/>
          <w:sz w:val="28"/>
          <w:szCs w:val="28"/>
        </w:rPr>
        <w:lastRenderedPageBreak/>
        <w:t>наблюдательности, способности к сопереживанию, зрительной памяти, ассоциативного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мышления, художественного вкуса и творческого воображения;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Style w:val="Sylfaen1"/>
          <w:rFonts w:ascii="Times New Roman" w:hAnsi="Times New Roman" w:cs="Times New Roman"/>
          <w:i w:val="0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>
        <w:rPr>
          <w:rFonts w:ascii="Times New Roman" w:hAnsi="Times New Roman" w:cs="Times New Roman"/>
          <w:sz w:val="28"/>
          <w:szCs w:val="28"/>
        </w:rPr>
        <w:softHyphen/>
        <w:t>тельности, в том числе базирующихся на ИКТ (цифровая фотогра</w:t>
      </w:r>
      <w:r>
        <w:rPr>
          <w:rFonts w:ascii="Times New Roman" w:hAnsi="Times New Roman" w:cs="Times New Roman"/>
          <w:sz w:val="28"/>
          <w:szCs w:val="28"/>
        </w:rPr>
        <w:softHyphen/>
        <w:t>фия, видеозапись, компьютерная графика, мультипликация и анимация);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>развитие потребности в общении с произведениями изобразитель</w:t>
      </w:r>
      <w:r>
        <w:rPr>
          <w:rFonts w:ascii="Times New Roman" w:hAnsi="Times New Roman" w:cs="Times New Roman"/>
          <w:sz w:val="28"/>
          <w:szCs w:val="28"/>
        </w:rPr>
        <w:softHyphen/>
        <w:t>ного искусства, освоение практических умений и навыков вос</w:t>
      </w:r>
      <w:r>
        <w:rPr>
          <w:rFonts w:ascii="Times New Roman" w:hAnsi="Times New Roman" w:cs="Times New Roman"/>
          <w:sz w:val="28"/>
          <w:szCs w:val="28"/>
        </w:rPr>
        <w:softHyphen/>
        <w:t>приятия, интерпретации и оценки произведений искусства; фор</w:t>
      </w:r>
      <w:r>
        <w:rPr>
          <w:rFonts w:ascii="Times New Roman" w:hAnsi="Times New Roman" w:cs="Times New Roman"/>
          <w:sz w:val="28"/>
          <w:szCs w:val="28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>осознание значения искусства и творчества в личной и культурной самоидентификации личности;</w:t>
      </w:r>
    </w:p>
    <w:p w:rsidR="00341D32" w:rsidRDefault="00341D32" w:rsidP="00341D32">
      <w:pPr>
        <w:pStyle w:val="a4"/>
        <w:numPr>
          <w:ilvl w:val="0"/>
          <w:numId w:val="5"/>
        </w:numPr>
      </w:pPr>
      <w:r>
        <w:rPr>
          <w:rFonts w:ascii="Times New Roman" w:hAnsi="Times New Roman" w:cs="Times New Roman"/>
          <w:sz w:val="28"/>
          <w:szCs w:val="28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D134A3" w:rsidRDefault="00D134A3"/>
    <w:sectPr w:rsidR="00D1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eastAsia="en-US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338"/>
    <w:rsid w:val="00080811"/>
    <w:rsid w:val="00341D32"/>
    <w:rsid w:val="00A73338"/>
    <w:rsid w:val="00B66968"/>
    <w:rsid w:val="00D1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6DEC3-4491-453C-A885-DC6A29E4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D3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341D32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rsid w:val="00341D32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rsid w:val="00341D32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rsid w:val="00341D32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rsid w:val="00341D32"/>
    <w:rPr>
      <w:rFonts w:ascii="Sylfaen" w:hAnsi="Sylfaen" w:cs="Sylfaen"/>
      <w:i/>
      <w:iCs/>
      <w:spacing w:val="0"/>
      <w:sz w:val="13"/>
      <w:szCs w:val="13"/>
    </w:rPr>
  </w:style>
  <w:style w:type="character" w:customStyle="1" w:styleId="FontStyle13">
    <w:name w:val="Font Style13"/>
    <w:rsid w:val="00341D32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 Spacing"/>
    <w:qFormat/>
    <w:rsid w:val="00341D3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Standard">
    <w:name w:val="Standard"/>
    <w:rsid w:val="00341D3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1349</Words>
  <Characters>7691</Characters>
  <Application>Microsoft Office Word</Application>
  <DocSecurity>0</DocSecurity>
  <Lines>64</Lines>
  <Paragraphs>18</Paragraphs>
  <ScaleCrop>false</ScaleCrop>
  <Company/>
  <LinksUpToDate>false</LinksUpToDate>
  <CharactersWithSpaces>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</cp:revision>
  <dcterms:created xsi:type="dcterms:W3CDTF">2020-12-05T05:09:00Z</dcterms:created>
  <dcterms:modified xsi:type="dcterms:W3CDTF">2021-09-27T22:04:00Z</dcterms:modified>
</cp:coreProperties>
</file>